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E0" w:rsidRPr="002F50A0" w:rsidRDefault="00FE38E0" w:rsidP="004E3199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Аннотация</w:t>
      </w:r>
    </w:p>
    <w:p w:rsidR="00FE38E0" w:rsidRPr="002F50A0" w:rsidRDefault="00FE38E0" w:rsidP="004E3199">
      <w:pPr>
        <w:pStyle w:val="Default"/>
        <w:jc w:val="center"/>
        <w:rPr>
          <w:b/>
          <w:color w:val="auto"/>
        </w:rPr>
      </w:pPr>
      <w:r w:rsidRPr="002F50A0">
        <w:rPr>
          <w:b/>
          <w:color w:val="auto"/>
        </w:rPr>
        <w:t xml:space="preserve">на учебную программу по </w:t>
      </w:r>
      <w:r>
        <w:rPr>
          <w:b/>
          <w:color w:val="auto"/>
        </w:rPr>
        <w:t>химии</w:t>
      </w:r>
      <w:r w:rsidRPr="002F50A0">
        <w:rPr>
          <w:b/>
          <w:color w:val="auto"/>
        </w:rPr>
        <w:t xml:space="preserve"> в </w:t>
      </w:r>
      <w:r w:rsidR="004E3199">
        <w:rPr>
          <w:b/>
          <w:color w:val="auto"/>
        </w:rPr>
        <w:t>9</w:t>
      </w:r>
      <w:r>
        <w:rPr>
          <w:b/>
          <w:color w:val="auto"/>
        </w:rPr>
        <w:t xml:space="preserve"> </w:t>
      </w:r>
      <w:r w:rsidRPr="002F50A0">
        <w:rPr>
          <w:b/>
          <w:color w:val="auto"/>
        </w:rPr>
        <w:t>классах в 2017</w:t>
      </w:r>
      <w:r>
        <w:rPr>
          <w:b/>
          <w:color w:val="auto"/>
        </w:rPr>
        <w:t>-</w:t>
      </w:r>
      <w:r w:rsidRPr="002F50A0">
        <w:rPr>
          <w:b/>
          <w:color w:val="auto"/>
        </w:rPr>
        <w:t>2018 учебном году</w:t>
      </w:r>
    </w:p>
    <w:p w:rsidR="00FE38E0" w:rsidRPr="002F50A0" w:rsidRDefault="00FE38E0" w:rsidP="00FE38E0">
      <w:pPr>
        <w:pStyle w:val="Default"/>
        <w:rPr>
          <w:color w:val="auto"/>
        </w:rPr>
      </w:pPr>
      <w:r w:rsidRPr="002F50A0">
        <w:rPr>
          <w:b/>
          <w:bCs/>
          <w:color w:val="auto"/>
        </w:rPr>
        <w:t>Рабочая программа учебного предмета «</w:t>
      </w:r>
      <w:r>
        <w:rPr>
          <w:b/>
          <w:bCs/>
          <w:color w:val="auto"/>
        </w:rPr>
        <w:t>Химия</w:t>
      </w:r>
      <w:r w:rsidRPr="002F50A0">
        <w:rPr>
          <w:b/>
          <w:bCs/>
          <w:color w:val="auto"/>
        </w:rPr>
        <w:t xml:space="preserve">» </w:t>
      </w:r>
      <w:r w:rsidRPr="002F50A0">
        <w:rPr>
          <w:color w:val="auto"/>
        </w:rPr>
        <w:t xml:space="preserve">составлена в соответствии с требованиями: </w:t>
      </w:r>
    </w:p>
    <w:p w:rsidR="004C05A0" w:rsidRPr="004C05A0" w:rsidRDefault="004C05A0" w:rsidP="004C05A0">
      <w:pPr>
        <w:pStyle w:val="Default"/>
      </w:pPr>
      <w:r w:rsidRPr="004C05A0"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4C05A0" w:rsidRPr="004C05A0" w:rsidRDefault="004C05A0" w:rsidP="004C05A0">
      <w:pPr>
        <w:pStyle w:val="Default"/>
      </w:pPr>
      <w:r w:rsidRPr="004C05A0">
        <w:t>2.Учебного плана МКОУ ВСОШ на 2017/2018   учебный год.</w:t>
      </w:r>
    </w:p>
    <w:p w:rsidR="004C05A0" w:rsidRPr="004C05A0" w:rsidRDefault="004C05A0" w:rsidP="004C05A0">
      <w:pPr>
        <w:pStyle w:val="Default"/>
      </w:pPr>
      <w:r w:rsidRPr="004C05A0"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4C05A0" w:rsidRPr="004C05A0" w:rsidRDefault="004C05A0" w:rsidP="004C05A0">
      <w:pPr>
        <w:pStyle w:val="Default"/>
      </w:pPr>
      <w:r w:rsidRPr="004C05A0">
        <w:t xml:space="preserve">5.Авторской программы </w:t>
      </w:r>
      <w:proofErr w:type="spellStart"/>
      <w:r w:rsidRPr="004C05A0">
        <w:t>И.И.Новошинский</w:t>
      </w:r>
      <w:proofErr w:type="spellEnd"/>
      <w:r w:rsidRPr="004C05A0">
        <w:t xml:space="preserve">¸ </w:t>
      </w:r>
      <w:proofErr w:type="spellStart"/>
      <w:r w:rsidRPr="004C05A0">
        <w:t>Н.С.Новошинская</w:t>
      </w:r>
      <w:proofErr w:type="spellEnd"/>
      <w:r>
        <w:t xml:space="preserve">. </w:t>
      </w:r>
      <w:r w:rsidRPr="004C05A0">
        <w:t xml:space="preserve"> Программа курса, тематическое и поурочное планирование Химия 9 класс Русское слово М.-2012г.</w:t>
      </w:r>
    </w:p>
    <w:p w:rsidR="00FE38E0" w:rsidRPr="002F50A0" w:rsidRDefault="00FE38E0" w:rsidP="00FE38E0">
      <w:pPr>
        <w:pStyle w:val="Default"/>
        <w:rPr>
          <w:color w:val="auto"/>
        </w:rPr>
      </w:pPr>
    </w:p>
    <w:p w:rsidR="00766D2A" w:rsidRPr="00766D2A" w:rsidRDefault="00766D2A" w:rsidP="00766D2A">
      <w:pPr>
        <w:jc w:val="both"/>
        <w:rPr>
          <w:b/>
        </w:rPr>
      </w:pPr>
      <w:r>
        <w:rPr>
          <w:b/>
          <w:sz w:val="22"/>
          <w:szCs w:val="22"/>
        </w:rPr>
        <w:t xml:space="preserve">    </w:t>
      </w:r>
      <w:r w:rsidRPr="00766D2A">
        <w:rPr>
          <w:b/>
        </w:rPr>
        <w:t xml:space="preserve">Изучение  химии  в  основной  школе  направлено  на  достижение  следующих  целей:     </w:t>
      </w:r>
    </w:p>
    <w:p w:rsidR="00766D2A" w:rsidRPr="00766D2A" w:rsidRDefault="00766D2A" w:rsidP="00766D2A">
      <w:pPr>
        <w:jc w:val="both"/>
      </w:pPr>
      <w:r w:rsidRPr="00766D2A">
        <w:rPr>
          <w:b/>
        </w:rPr>
        <w:t xml:space="preserve">  . освоение  важнейших  знаний  </w:t>
      </w:r>
      <w:r w:rsidRPr="00766D2A">
        <w:t>об основных  понятиях  и  законах  химии,  химической  символике;</w:t>
      </w:r>
    </w:p>
    <w:p w:rsidR="00766D2A" w:rsidRPr="00766D2A" w:rsidRDefault="00766D2A" w:rsidP="00766D2A">
      <w:pPr>
        <w:jc w:val="both"/>
      </w:pPr>
      <w:r w:rsidRPr="00766D2A">
        <w:rPr>
          <w:b/>
        </w:rPr>
        <w:t xml:space="preserve">  . овладение  умениями  </w:t>
      </w:r>
      <w:r w:rsidRPr="00766D2A">
        <w:t>наблюдать  химические  явления,  проводить      химический  эксперимент,  производить расчеты  на  основе  химических  формул  веществ  и  уравнений  химических  реакций;</w:t>
      </w:r>
    </w:p>
    <w:p w:rsidR="00766D2A" w:rsidRPr="00766D2A" w:rsidRDefault="00766D2A" w:rsidP="00766D2A">
      <w:pPr>
        <w:jc w:val="both"/>
      </w:pPr>
      <w:r w:rsidRPr="00766D2A">
        <w:t xml:space="preserve"> . </w:t>
      </w:r>
      <w:r w:rsidRPr="00766D2A">
        <w:rPr>
          <w:b/>
        </w:rPr>
        <w:t xml:space="preserve">развитие  </w:t>
      </w:r>
      <w:r w:rsidRPr="00766D2A">
        <w:t>познавательных  интересов  и  интеллектуальных способностей  в  процессе  проведения  химического  эксперимента,  самостоятельного приобретения  знаний  в  соответствии  с  возникающими  жизненными  потребностями;</w:t>
      </w:r>
    </w:p>
    <w:p w:rsidR="00766D2A" w:rsidRPr="00766D2A" w:rsidRDefault="00766D2A" w:rsidP="00766D2A">
      <w:pPr>
        <w:jc w:val="both"/>
      </w:pPr>
      <w:r w:rsidRPr="00766D2A">
        <w:t xml:space="preserve"> .  </w:t>
      </w:r>
      <w:r w:rsidRPr="00766D2A">
        <w:rPr>
          <w:b/>
        </w:rPr>
        <w:t xml:space="preserve">воспитание  </w:t>
      </w:r>
      <w:r w:rsidRPr="00766D2A">
        <w:t>отношения  к  химии  как  к  одному  из  фундаментальных  компонентов  естествознания  и  элементу  общечеловеческой  культуры;</w:t>
      </w:r>
    </w:p>
    <w:p w:rsidR="00766D2A" w:rsidRPr="00766D2A" w:rsidRDefault="00766D2A" w:rsidP="00766D2A">
      <w:pPr>
        <w:spacing w:after="280"/>
        <w:jc w:val="both"/>
      </w:pPr>
      <w:r w:rsidRPr="00766D2A">
        <w:rPr>
          <w:b/>
        </w:rPr>
        <w:t xml:space="preserve">  . применение </w:t>
      </w:r>
      <w:r w:rsidRPr="00766D2A">
        <w:t>полученных знаний и умений для безопасного  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 наносящих  вред  здоровью  человека  и окружающей среде.</w:t>
      </w:r>
    </w:p>
    <w:p w:rsidR="009A2B58" w:rsidRPr="00766D2A" w:rsidRDefault="009A2B58" w:rsidP="004E3199">
      <w:pPr>
        <w:spacing w:after="280"/>
        <w:jc w:val="center"/>
        <w:rPr>
          <w:b/>
        </w:rPr>
      </w:pPr>
      <w:r>
        <w:rPr>
          <w:b/>
        </w:rPr>
        <w:t>Место учебного предмета в учебном плане.</w:t>
      </w:r>
    </w:p>
    <w:p w:rsidR="00C22028" w:rsidRDefault="009A2B58" w:rsidP="00C22028">
      <w:pPr>
        <w:autoSpaceDE w:val="0"/>
        <w:autoSpaceDN w:val="0"/>
        <w:adjustRightInd w:val="0"/>
        <w:jc w:val="both"/>
      </w:pPr>
      <w:r w:rsidRPr="00766D2A">
        <w:t xml:space="preserve">      Программа рассчитана на 68 часов (2 часа в неделю), </w:t>
      </w:r>
      <w:r>
        <w:t xml:space="preserve">что соответствует </w:t>
      </w:r>
      <w:proofErr w:type="gramStart"/>
      <w:r>
        <w:t>авторской</w:t>
      </w:r>
      <w:proofErr w:type="gramEnd"/>
      <w:r>
        <w:t>.</w:t>
      </w:r>
    </w:p>
    <w:p w:rsidR="001C45AE" w:rsidRPr="004C05A0" w:rsidRDefault="001C45AE" w:rsidP="00C22028">
      <w:pPr>
        <w:autoSpaceDE w:val="0"/>
        <w:autoSpaceDN w:val="0"/>
        <w:adjustRightInd w:val="0"/>
        <w:jc w:val="both"/>
        <w:rPr>
          <w:highlight w:val="yellow"/>
        </w:rPr>
      </w:pPr>
      <w:r w:rsidRPr="004C05A0">
        <w:rPr>
          <w:rFonts w:eastAsiaTheme="minorHAnsi"/>
          <w:b/>
          <w:highlight w:val="yellow"/>
          <w:lang w:eastAsia="en-US"/>
        </w:rPr>
        <w:t>Изменения, внесенные в авторскую программу:</w:t>
      </w:r>
    </w:p>
    <w:p w:rsidR="001C45AE" w:rsidRPr="00604CFC" w:rsidRDefault="001C45AE" w:rsidP="001C45AE">
      <w:pPr>
        <w:pStyle w:val="WW-"/>
        <w:tabs>
          <w:tab w:val="left" w:pos="916"/>
          <w:tab w:val="left" w:pos="1832"/>
          <w:tab w:val="left" w:pos="2748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C05A0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 xml:space="preserve">        Практические работы из практикума № 1 и 2 перенесены в соответствующие темы курса. Это позволяет лучше закрепить теоретический материал на практике и проверить практические умения и навыки непосредственно по данному материалу, а также являются средством контроля качества их </w:t>
      </w:r>
      <w:proofErr w:type="spellStart"/>
      <w:r w:rsidRPr="004C05A0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>сформированности</w:t>
      </w:r>
      <w:proofErr w:type="spellEnd"/>
      <w:r w:rsidRPr="004C05A0">
        <w:rPr>
          <w:rFonts w:ascii="Times New Roman" w:eastAsiaTheme="minorHAnsi" w:hAnsi="Times New Roman" w:cs="Times New Roman"/>
          <w:sz w:val="24"/>
          <w:szCs w:val="24"/>
          <w:highlight w:val="yellow"/>
          <w:lang w:eastAsia="en-US"/>
        </w:rPr>
        <w:t>.</w:t>
      </w:r>
      <w:r w:rsidRPr="004C05A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C05A0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В учебно-методический комплект по химии входят авторские контрольные и проверочные работы. В связи с этим последними уроками по некоторым темам проводятся контрольные работы.</w:t>
      </w:r>
    </w:p>
    <w:p w:rsidR="001C45AE" w:rsidRDefault="001C45AE" w:rsidP="001C45AE">
      <w:r w:rsidRPr="001C45AE">
        <w:rPr>
          <w:b/>
        </w:rPr>
        <w:t>Рабочая программа ориентирована на использование учебно-методического комплекта:</w:t>
      </w:r>
      <w:r w:rsidRPr="00A41433">
        <w:t xml:space="preserve"> </w:t>
      </w:r>
    </w:p>
    <w:p w:rsidR="001C45AE" w:rsidRDefault="001C45AE" w:rsidP="001C45AE">
      <w:r w:rsidRPr="00A41433">
        <w:t xml:space="preserve">1. </w:t>
      </w:r>
      <w:proofErr w:type="spellStart"/>
      <w:r w:rsidR="004C05A0" w:rsidRPr="004C05A0">
        <w:t>И.И.Новошинский</w:t>
      </w:r>
      <w:proofErr w:type="spellEnd"/>
      <w:r w:rsidR="004C05A0" w:rsidRPr="004C05A0">
        <w:t xml:space="preserve">¸ </w:t>
      </w:r>
      <w:proofErr w:type="spellStart"/>
      <w:r w:rsidR="004C05A0" w:rsidRPr="004C05A0">
        <w:t>Н.С.Новошинская</w:t>
      </w:r>
      <w:proofErr w:type="spellEnd"/>
      <w:r w:rsidR="004C05A0" w:rsidRPr="004C05A0">
        <w:t xml:space="preserve"> Химия 9 класс Русское слово М.-2010г.</w:t>
      </w:r>
    </w:p>
    <w:p w:rsidR="001C45AE" w:rsidRDefault="001C45AE" w:rsidP="001C45AE">
      <w:r w:rsidRPr="00A41433">
        <w:t xml:space="preserve">2. </w:t>
      </w:r>
      <w:proofErr w:type="spellStart"/>
      <w:r w:rsidR="004C05A0" w:rsidRPr="004C05A0">
        <w:t>И.И.Новошинский</w:t>
      </w:r>
      <w:proofErr w:type="spellEnd"/>
      <w:r w:rsidR="004C05A0" w:rsidRPr="004C05A0">
        <w:t xml:space="preserve">¸ </w:t>
      </w:r>
      <w:proofErr w:type="spellStart"/>
      <w:r w:rsidR="004C05A0" w:rsidRPr="004C05A0">
        <w:t>Н.С.Новошинская</w:t>
      </w:r>
      <w:proofErr w:type="spellEnd"/>
      <w:r w:rsidR="004C05A0" w:rsidRPr="004C05A0">
        <w:t xml:space="preserve"> Текущий и итоговый контроль  по курсу Химия 9 класс Русское слово М.-2013г.</w:t>
      </w:r>
    </w:p>
    <w:p w:rsidR="00C22028" w:rsidRDefault="00C22028" w:rsidP="00204D74">
      <w:pPr>
        <w:pStyle w:val="Default"/>
        <w:rPr>
          <w:b/>
          <w:bCs/>
          <w:color w:val="auto"/>
        </w:rPr>
      </w:pPr>
      <w:bookmarkStart w:id="0" w:name="_GoBack"/>
      <w:bookmarkEnd w:id="0"/>
    </w:p>
    <w:p w:rsidR="00C22028" w:rsidRDefault="00C22028" w:rsidP="00204D74">
      <w:pPr>
        <w:pStyle w:val="Default"/>
        <w:rPr>
          <w:b/>
          <w:bCs/>
          <w:color w:val="auto"/>
        </w:rPr>
      </w:pPr>
    </w:p>
    <w:p w:rsidR="00C22028" w:rsidRDefault="00C22028" w:rsidP="00204D74">
      <w:pPr>
        <w:pStyle w:val="Default"/>
        <w:rPr>
          <w:b/>
          <w:bCs/>
          <w:color w:val="auto"/>
        </w:rPr>
      </w:pPr>
    </w:p>
    <w:p w:rsidR="00C22028" w:rsidRDefault="00C22028" w:rsidP="00204D74">
      <w:pPr>
        <w:pStyle w:val="Default"/>
        <w:rPr>
          <w:b/>
          <w:bCs/>
          <w:color w:val="auto"/>
        </w:rPr>
      </w:pPr>
    </w:p>
    <w:p w:rsidR="00C22028" w:rsidRDefault="00C22028" w:rsidP="00204D74">
      <w:pPr>
        <w:pStyle w:val="Default"/>
        <w:rPr>
          <w:b/>
          <w:bCs/>
          <w:color w:val="auto"/>
        </w:rPr>
      </w:pPr>
    </w:p>
    <w:sectPr w:rsidR="00C22028" w:rsidSect="00FE38E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</w:abstractNum>
  <w:abstractNum w:abstractNumId="2">
    <w:nsid w:val="00000005"/>
    <w:multiLevelType w:val="singleLevel"/>
    <w:tmpl w:val="00000005"/>
    <w:name w:val="WW8Num24"/>
    <w:lvl w:ilvl="0">
      <w:start w:val="3"/>
      <w:numFmt w:val="decimal"/>
      <w:lvlText w:val="%1."/>
      <w:lvlJc w:val="left"/>
      <w:pPr>
        <w:tabs>
          <w:tab w:val="num" w:pos="-76"/>
        </w:tabs>
        <w:ind w:left="644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E0"/>
    <w:rsid w:val="0003655A"/>
    <w:rsid w:val="00143D0A"/>
    <w:rsid w:val="001C45AE"/>
    <w:rsid w:val="001E001B"/>
    <w:rsid w:val="00204D74"/>
    <w:rsid w:val="003245E5"/>
    <w:rsid w:val="003A089D"/>
    <w:rsid w:val="0045111E"/>
    <w:rsid w:val="00482B74"/>
    <w:rsid w:val="004A34C7"/>
    <w:rsid w:val="004C05A0"/>
    <w:rsid w:val="004E3199"/>
    <w:rsid w:val="005C75DF"/>
    <w:rsid w:val="006C1590"/>
    <w:rsid w:val="00766D2A"/>
    <w:rsid w:val="009A2B58"/>
    <w:rsid w:val="00C22028"/>
    <w:rsid w:val="00D11205"/>
    <w:rsid w:val="00D21225"/>
    <w:rsid w:val="00FE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3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Базовый"/>
    <w:rsid w:val="00FE38E0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WW-">
    <w:name w:val="WW-Базовый"/>
    <w:rsid w:val="00766D2A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Calibri"/>
      <w:lang w:eastAsia="zh-CN"/>
    </w:rPr>
  </w:style>
  <w:style w:type="paragraph" w:styleId="a4">
    <w:name w:val="List Paragraph"/>
    <w:basedOn w:val="a"/>
    <w:qFormat/>
    <w:rsid w:val="00482B74"/>
    <w:pPr>
      <w:suppressAutoHyphens/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38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3">
    <w:name w:val="Базовый"/>
    <w:rsid w:val="00FE38E0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</w:rPr>
  </w:style>
  <w:style w:type="paragraph" w:customStyle="1" w:styleId="WW-">
    <w:name w:val="WW-Базовый"/>
    <w:rsid w:val="00766D2A"/>
    <w:pPr>
      <w:tabs>
        <w:tab w:val="left" w:pos="709"/>
      </w:tabs>
      <w:suppressAutoHyphens/>
      <w:spacing w:line="276" w:lineRule="atLeast"/>
    </w:pPr>
    <w:rPr>
      <w:rFonts w:ascii="Calibri" w:eastAsia="Arial Unicode MS" w:hAnsi="Calibri" w:cs="Calibri"/>
      <w:lang w:eastAsia="zh-CN"/>
    </w:rPr>
  </w:style>
  <w:style w:type="paragraph" w:styleId="a4">
    <w:name w:val="List Paragraph"/>
    <w:basedOn w:val="a"/>
    <w:qFormat/>
    <w:rsid w:val="00482B74"/>
    <w:pPr>
      <w:suppressAutoHyphens/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Игорь</cp:lastModifiedBy>
  <cp:revision>2</cp:revision>
  <dcterms:created xsi:type="dcterms:W3CDTF">2018-03-30T05:50:00Z</dcterms:created>
  <dcterms:modified xsi:type="dcterms:W3CDTF">2018-03-30T05:50:00Z</dcterms:modified>
</cp:coreProperties>
</file>